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F96" w:rsidRPr="00C71B00" w:rsidRDefault="0056489C" w:rsidP="00980F96">
      <w:pPr>
        <w:tabs>
          <w:tab w:val="left" w:pos="928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56489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09937" cy="9274175"/>
            <wp:effectExtent l="0" t="8255" r="0" b="0"/>
            <wp:docPr id="2" name="Рисунок 2" descr="C:\Users\User\Documents\Scanned Documents\ря5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ря5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816710" cy="928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80F96" w:rsidRPr="00823CBD" w:rsidRDefault="00980F96" w:rsidP="00980F96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3CBD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980F96" w:rsidRPr="00823CBD" w:rsidRDefault="00980F96" w:rsidP="00980F96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:rsidR="00823CBD" w:rsidRPr="00823CBD" w:rsidRDefault="00823CBD" w:rsidP="00980F96">
      <w:pPr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:rsidR="00823CBD" w:rsidRPr="00823CBD" w:rsidRDefault="00823CBD" w:rsidP="00823CBD">
      <w:pPr>
        <w:framePr w:hSpace="180" w:wrap="around" w:vAnchor="text" w:hAnchor="margin" w:x="-386" w:y="-70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                                                  Т.А.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Ладыженская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М.Т.Баранов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Л.А.Тростенцова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Л.Т.Григорян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</w:p>
    <w:p w:rsidR="00823CBD" w:rsidRPr="00823CBD" w:rsidRDefault="00823CBD" w:rsidP="00823CB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23CBD" w:rsidRDefault="00823CBD" w:rsidP="00823CB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И.И.Кулибаба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Н.В.Ладыженская</w:t>
      </w:r>
      <w:proofErr w:type="spellEnd"/>
      <w:r w:rsidRPr="00823CB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Русский язык. 5 класс. – М.: Просвещение, 2015 г.</w:t>
      </w:r>
    </w:p>
    <w:p w:rsidR="00823CBD" w:rsidRPr="00823CBD" w:rsidRDefault="00823CBD" w:rsidP="00823C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F96" w:rsidRPr="00823CBD" w:rsidRDefault="00980F96" w:rsidP="00980F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</w:t>
      </w:r>
      <w:r w:rsidR="00823CBD"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5-9</w:t>
      </w:r>
    </w:p>
    <w:p w:rsidR="00980F96" w:rsidRPr="00823CBD" w:rsidRDefault="00980F96" w:rsidP="00980F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 На основании учебного плана МБОУ «</w:t>
      </w:r>
      <w:proofErr w:type="spellStart"/>
      <w:proofErr w:type="gramStart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Чувашскомайнская</w:t>
      </w:r>
      <w:proofErr w:type="spellEnd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</w:t>
      </w:r>
      <w:proofErr w:type="gramEnd"/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2020-2021 учебный год на изучение </w:t>
      </w:r>
      <w:r w:rsidR="00823CBD"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русского языка 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 классе</w:t>
      </w:r>
    </w:p>
    <w:p w:rsidR="00212D09" w:rsidRPr="00823CBD" w:rsidRDefault="00980F96" w:rsidP="00823C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отводится </w:t>
      </w:r>
      <w:r w:rsidR="00823CBD"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102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823C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</w:t>
      </w:r>
    </w:p>
    <w:p w:rsidR="00F44CE2" w:rsidRPr="00D34F97" w:rsidRDefault="00F44CE2" w:rsidP="00D34F97">
      <w:pPr>
        <w:widowControl w:val="0"/>
        <w:suppressAutoHyphens/>
        <w:autoSpaceDE w:val="0"/>
        <w:spacing w:after="0" w:line="240" w:lineRule="auto"/>
        <w:jc w:val="both"/>
        <w:rPr>
          <w:rFonts w:eastAsia="Times New Roman" w:cs="SchoolBookC"/>
          <w:color w:val="000000"/>
          <w:lang w:eastAsia="ar-SA"/>
        </w:rPr>
      </w:pPr>
    </w:p>
    <w:tbl>
      <w:tblPr>
        <w:tblpPr w:leftFromText="180" w:rightFromText="180" w:vertAnchor="text" w:horzAnchor="page" w:tblpX="1588" w:tblpY="44"/>
        <w:tblW w:w="13494" w:type="dxa"/>
        <w:tblLayout w:type="fixed"/>
        <w:tblLook w:val="0000" w:firstRow="0" w:lastRow="0" w:firstColumn="0" w:lastColumn="0" w:noHBand="0" w:noVBand="0"/>
      </w:tblPr>
      <w:tblGrid>
        <w:gridCol w:w="790"/>
        <w:gridCol w:w="32"/>
        <w:gridCol w:w="10059"/>
        <w:gridCol w:w="850"/>
        <w:gridCol w:w="941"/>
        <w:gridCol w:w="822"/>
      </w:tblGrid>
      <w:tr w:rsidR="00212D09" w:rsidRPr="00212D09" w:rsidTr="00D34F97"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№ п\п</w:t>
            </w:r>
          </w:p>
        </w:tc>
        <w:tc>
          <w:tcPr>
            <w:tcW w:w="10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B45EEA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Кол-во часов</w:t>
            </w:r>
          </w:p>
        </w:tc>
        <w:tc>
          <w:tcPr>
            <w:tcW w:w="1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Дата</w:t>
            </w:r>
          </w:p>
        </w:tc>
      </w:tr>
      <w:tr w:rsidR="00212D09" w:rsidRPr="00212D09" w:rsidTr="00D34F97"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  <w:tc>
          <w:tcPr>
            <w:tcW w:w="100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по плану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факт</w:t>
            </w:r>
          </w:p>
        </w:tc>
      </w:tr>
      <w:tr w:rsidR="008E691F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91F" w:rsidRPr="00D34F97" w:rsidRDefault="008E691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ЯЗЫК И ОБЩЕНИЕ</w:t>
            </w:r>
            <w:r w:rsidR="00E009C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 xml:space="preserve"> (3 ч)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2A" w:rsidRDefault="00D1242A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Язык и человек. Общение устное и письменное.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D09" w:rsidRPr="00216E00" w:rsidRDefault="00CD68F6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="008C7B9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4B175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</w:t>
            </w:r>
            <w:r w:rsidR="00216E00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rPr>
          <w:trHeight w:val="37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Читаем учебник. Слушаем на уроке.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8C7B9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Стили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8E691F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691F" w:rsidRPr="00216E00" w:rsidRDefault="008E691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216E0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ВСПОМИНАЕМ , ПОВТОРЯЕМ, ИЗУЧАЕМ</w:t>
            </w:r>
            <w:r w:rsidR="00E009C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 xml:space="preserve"> (21)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Звуки и буквы. Произношение и правописание.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04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rPr>
          <w:trHeight w:val="348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Орфограмма.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07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проверяемых безударных гласных в корне слова.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непроверяемых бездарных гласных в корне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проверяемых согласных в корне слова.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непроизносимых согласных в корне слова.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и, у, а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после шипящих.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Разделительные ъ и 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Раздельное написание предлогов с другими словами.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13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Стартовая контрольная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Что мы знаем о тексте. Обучающее изложение (по 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Г.Скребицкому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). (упр.70)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Части речи. Глагол.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-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Тся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 и –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ться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в глаголах.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23</w:t>
            </w:r>
            <w:r w:rsidR="00216E00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Личные окончания глаголов.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24</w:t>
            </w:r>
            <w:r w:rsidR="00212D09" w:rsidRPr="00216E0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Тема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050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24</w:t>
            </w:r>
            <w:r w:rsidR="00212D09" w:rsidRPr="006050B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Имя существительное.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216E00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Имя прилагательное.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C472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8.09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картине. Описание картины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А.Пластов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«Летом»)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FC472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Местоимение.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Основная мысль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Контрольный диктант с грамматическим заданием.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8E691F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691F" w:rsidRPr="007F04B5" w:rsidRDefault="008E691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7F0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602693" w:rsidRPr="007F04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ИНТАКСИС. ПУНКТУАЦИЯ. КУЛЬЬТУРА РЕЧИ </w:t>
            </w:r>
            <w:r w:rsidR="00E009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(29 ч)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Синтаксис. Пунктуация.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05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Словосочетание.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07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Разбор словосочетания.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08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Предложение.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08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Р.р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Сжатое изложение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В.Катаев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Виды предложений по цели высказывания.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Восклицательные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7F04B5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4352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Устный анализ тем сочинений. Сочинение на тему по выбору. Устный отзыв о сочинении.</w:t>
            </w:r>
          </w:p>
          <w:p w:rsidR="00C24A65" w:rsidRPr="00D34F97" w:rsidRDefault="00C24A6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7F04B5">
        <w:trPr>
          <w:trHeight w:val="70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Члены предложения. Главные члены предложения. Подлежащее.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Сказуемое.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35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Тире между подлежащим и сказуемым.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Нераспространенные и распространенные предложения. Второстепенные члены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Дополнение.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</w:t>
            </w:r>
            <w:r w:rsidR="00212D09" w:rsidRPr="007F04B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Определение.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23.10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Обстоятельство.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7F04B5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Контрольный диктант.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28.10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Предложения с однородными членами.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29.10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Знаки препинания в предложениях с однородными членами.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A7468F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Предложения с обращениями.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F11645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  <w:r w:rsidR="00A7468F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Письмо.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</w:t>
            </w:r>
            <w:r w:rsidR="00A7468F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Синтаксический разбор простого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Ф.Решетников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«Мальчишки»)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Пунктуационный разбор простого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Простые и сложные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Синтаксический разбор сложного предложения.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Прямая речь.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Диалог.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Повторение. Урок-практикум.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A7468F" w:rsidRDefault="00A7468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eastAsia="Times New Roman" w:cs="SchoolBookC"/>
                <w:color w:val="000000"/>
                <w:sz w:val="24"/>
                <w:lang w:eastAsia="ar-SA"/>
              </w:rPr>
            </w:pPr>
            <w:r>
              <w:rPr>
                <w:rFonts w:eastAsia="Times New Roman" w:cs="SchoolBookC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20.11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Сжатое изложение (по 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Е.Мурашовой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355739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23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9307F2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7F2" w:rsidRPr="00A7468F" w:rsidRDefault="009307F2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602693" w:rsidRPr="00A7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ОНЕТИКА. ОРФОЭПИЯ. ГРАФ</w:t>
            </w:r>
            <w:r w:rsidR="00E009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ИКА. ОРФОГРАФИЯ. КУЛЬТУРА РЕЧИ (</w:t>
            </w:r>
            <w:r w:rsidR="00B17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14 ч</w:t>
            </w:r>
            <w:r w:rsidR="00E009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Фонетика. Гласные звуки.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Согласные звуки.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Изменение звуков в потоке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Согласные твердые и мягкие.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27.11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58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Повествование. Обучающее изложение с элементами описания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К.Паустовский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«Шкатулка»)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30.11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Согласные звонкие и глухие.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02</w:t>
            </w:r>
            <w:r w:rsidR="00355739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Графика. Алфавит.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</w:t>
            </w:r>
            <w:r w:rsidR="00A7468F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Описание предмета. Сочинение-описание.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Обозначение мягкости согласных с помощью мягкого знака.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04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Двойная роль букв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е, ё, 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ю,я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07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Орфоэпия.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  <w:r w:rsidR="00212D09"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Фонетический разбор  слова.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10.</w:t>
            </w:r>
            <w:r w:rsidR="00355739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7C64F4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Описание предметов, изображенных на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Ф.Толстой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«Цветы, фрукты, птица»)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212D09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7C64F4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9307F2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7F2" w:rsidRPr="00A7468F" w:rsidRDefault="009307F2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602693" w:rsidRPr="00A746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ЕКСИКА. КУЛЬТУРА РЕЧИ</w:t>
            </w:r>
            <w:r w:rsidR="00B17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(10 ч)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Слово и его лексическое значение.</w:t>
            </w:r>
            <w:r w:rsidRPr="00D34F97"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  <w:t xml:space="preserve">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Лексическое богатство русского языка.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212D09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7C64F4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4.</w:t>
            </w:r>
            <w:r w:rsidR="00355739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7C64F4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Однозначные и многозначные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A7468F" w:rsidRDefault="00212D09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A7468F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7C64F4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6.12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Прямое и переносное значение слов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17.</w:t>
            </w:r>
            <w:r w:rsidR="00355739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Омонимы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17.</w:t>
            </w:r>
            <w:r w:rsidR="00355739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Синонимы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5B1DF5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18.12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И.Грабарь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«Февральская лазурь»)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7C64F4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21.</w:t>
            </w:r>
            <w:r w:rsidR="005B1DF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Антонимы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A7468F" w:rsidP="005B1DF5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3.</w:t>
            </w:r>
            <w:r w:rsidR="005B1DF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Контрольная работа за 2 четверть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5B1DF5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</w:t>
            </w: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Проект «Богатство лексики русского языка»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5B1DF5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4.</w:t>
            </w:r>
            <w:r w:rsidR="005B1DF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Подробное изложение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К.Паустовский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«Первый снег»)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A7468F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9307F2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7F2" w:rsidRPr="00C44BBC" w:rsidRDefault="009307F2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="00602693" w:rsidRPr="00C44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ОРФЕМИКА. ОРФОГРАФИЯ. КУЛЬТУРА РЕЧИ</w:t>
            </w:r>
            <w:r w:rsidR="00B17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(22 ч)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Морфема – наименьшая значимая часть слова. Изменение и образование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79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Окончание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</w:t>
            </w:r>
            <w:r w:rsidR="00212D09"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80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Основа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</w:t>
            </w:r>
            <w:r w:rsidR="00212D09"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личным впечатлениям в форме письма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Корень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5.01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Рассуждение. Сочинение-рассуждение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Суффикс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676B2E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Приставка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Выборочное изложение с изменением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Чередование звуков. Беглые гласные.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Варианты морфем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Морфемный разбор слова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27.01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гласных и согласных в приставках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з,с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на конце приставок.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8.01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а-о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в корне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–лаг-лож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9.01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а-о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корне -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раст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-рос-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01.02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C44BBC">
        <w:trPr>
          <w:trHeight w:val="274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ё-о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после шипящих в корне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676B2E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и-ы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после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ц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04.02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212D09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4BBC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="005C157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Контрольный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05.02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Работа над орфографическими и пунктуационными ошибками, допущенными в диктанте.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B2E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08.02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99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П.Кончаловский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«Сирень в корзине»)(упр.470)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DA2CC4" w:rsidRPr="00212D09" w:rsidTr="00D34F97">
        <w:trPr>
          <w:trHeight w:val="253"/>
        </w:trPr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CC4" w:rsidRPr="00C44BBC" w:rsidRDefault="00DA2CC4" w:rsidP="00D34F97">
            <w:pPr>
              <w:spacing w:after="0"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4B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МОРФОЛОГИЯ. ОРФОГРАФИЯ. КУЛЬТУРА РЕЧИ. ИМЯ СУЩЕСТВИТЕЛЬНОЕ</w:t>
            </w:r>
            <w:r w:rsidR="00B178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 ч)</w:t>
            </w:r>
          </w:p>
        </w:tc>
      </w:tr>
      <w:tr w:rsidR="00212D09" w:rsidRPr="00212D09" w:rsidTr="00D34F97"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Имя существительное как часть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Доказательства в рассуждении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Сочинение-рассуждение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103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Имена существительные одушевленные и неодушевленные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Имена существительные и нарицательные. Большая буква в именах собственных.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Род имен существительных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Имена существительные, которые имеют форму только множественного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Сжатое изложение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Е.Пермяк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«Перо и чернильница»)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Имена существительные, которые имеют форму только единственного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Три  склонения имен существительных.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24.02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Падеж имен существительных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5C1578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Контрольный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26.02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Изложение с изменением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01.03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Изложение с изменением лица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Множественное число имен существительных.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04.03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Правописание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о-е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после шипящих и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ц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окончаниях существительных.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04.03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rPr>
          <w:trHeight w:val="395"/>
        </w:trPr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 и проверочная работа.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05.03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Морфологический разбор имени существительного.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10.03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Г.Нисский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Февраль.Подмосковье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Г.Нисский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Февраль.Подмосковье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4BBC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11.03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Диктант.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9307F2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07F2" w:rsidRPr="00C41F9D" w:rsidRDefault="009307F2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ИМЯ ПРИЛАГАТЕЛЬНОЕ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Имя прилагательное как часть речи.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гласных в падежных окончаниях прилагательных.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Правописание гласных в падежных окончаниях прилагательных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Прилагательные полные и краткие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4BBC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18.03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126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Морфологический разбор имени прилагательного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Контрольная работа за 3 четверть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22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Работа над орфографическими и пунктуационными ошибками, допущенными в диктанте.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24.03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Описание животного на основе изображенного.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А.Комаров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«Наводнение»)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25.03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4005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Работа над сочинением по картине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А.Комаров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«Наводнение»)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29.03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Диктант и проверочная работа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4005F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«Как я испугался»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</w:t>
            </w:r>
            <w:r w:rsidR="00F11645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C41F9D" w:rsidTr="00D34F97">
        <w:trPr>
          <w:gridAfter w:val="4"/>
          <w:wAfter w:w="12672" w:type="dxa"/>
        </w:trPr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</w:p>
        </w:tc>
      </w:tr>
      <w:tr w:rsidR="00602693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693" w:rsidRPr="00C41F9D" w:rsidRDefault="00602693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ГЛАГОЛ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Глагол как часть речи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02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Не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 глаголами.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05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Не </w:t>
            </w:r>
            <w:r w:rsidR="00716731"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 глаголами.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07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Рассказ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08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Неопределенная форма глагола.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08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Употребление неопределенной формы.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09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Правописание </w:t>
            </w:r>
            <w:r w:rsidR="00716731"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–</w:t>
            </w:r>
            <w:proofErr w:type="spellStart"/>
            <w:r w:rsidR="00716731"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тся</w:t>
            </w:r>
            <w:proofErr w:type="spellEnd"/>
            <w:r w:rsidR="00716731"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 и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–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ться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глаголах.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Виды глагола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Употребление глаголов совершенного и несовершенного вида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е-и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корнях с чередованием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Буквы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е-и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корнях с чередованием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Невыдуманный рассказ (о себе)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Время глагола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21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148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Прошедшее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Настоящее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Будущее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23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Спряжение глаголов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28.04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29.04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29.04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Морфологический разбор глагола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30.04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Сжатое изложение с изменением формы лица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А.Савчук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«Шоколадный торт»)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03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Сжатое изложение с изменением формы лица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А.Савчук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«Шоколадный торт»)2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05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Ь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после шипящих в глаголах во 2-м лице единственного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06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159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Ь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после шипящих в глаголах во 2-м лице единственного числа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06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Употребление времен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07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Употребление «живописного настоящего» в повествовании.</w:t>
            </w:r>
            <w:r w:rsidRPr="00D34F97"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="00050CF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12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C41F9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eastAsia="Times New Roman" w:cs="SchoolBookC"/>
                <w:color w:val="000000"/>
                <w:sz w:val="24"/>
                <w:lang w:eastAsia="ar-SA"/>
              </w:rPr>
            </w:pPr>
            <w:r>
              <w:rPr>
                <w:rFonts w:eastAsia="Times New Roman" w:cs="SchoolBookC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</w:t>
            </w:r>
            <w:r w:rsidR="00212D09"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Контрольный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13.05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Работа над ошибками, допущенными учащимися в диктанте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14.05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166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Сочинение-рассказ по рисунку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О.Попович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«Не взяли на рыбалку»)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167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Сочинение-рассказ по рисунку (</w:t>
            </w:r>
            <w:proofErr w:type="spellStart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О.Попович</w:t>
            </w:r>
            <w:proofErr w:type="spellEnd"/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 «Не взяли на рыбалку»)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C41F9D" w:rsidRDefault="00C41F9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eastAsia="Times New Roman" w:cs="SchoolBookC"/>
                <w:color w:val="000000"/>
                <w:sz w:val="24"/>
                <w:lang w:eastAsia="ar-SA"/>
              </w:rPr>
            </w:pPr>
            <w:r>
              <w:rPr>
                <w:rFonts w:eastAsia="Times New Roman" w:cs="SchoolBookC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19.05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602693" w:rsidRPr="00212D09" w:rsidTr="00D34F97">
        <w:tc>
          <w:tcPr>
            <w:tcW w:w="134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693" w:rsidRPr="00C41F9D" w:rsidRDefault="00602693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ПОВТОРЕНИЕ И СИСТЕМАТИЗАЦИЯ ИЗУЧЕННОГО</w:t>
            </w: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168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Разделы науки о языке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C41F9D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Pr="00C41F9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SchoolBookC" w:eastAsia="Times New Roman" w:hAnsi="SchoolBookC" w:cs="SchoolBookC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169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Сочинение на одну из тем по выбору.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0</w:t>
            </w: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170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Сочи</w:t>
            </w:r>
            <w:r w:rsidR="00CC4E68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нение на одну из тем по выбору.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171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Орфограммы в приставках и корнях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212D09" w:rsidP="00C41F9D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</w:t>
            </w:r>
            <w:r w:rsidR="00050CFD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4</w:t>
            </w: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172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Орфограммы в окончаниях слов.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26</w:t>
            </w:r>
            <w:r w:rsidR="00212D09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173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Употребление букв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 xml:space="preserve">ъ </w:t>
            </w: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и </w:t>
            </w:r>
            <w:r w:rsidRPr="00D34F9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  <w:t>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27</w:t>
            </w:r>
            <w:r w:rsidR="00212D09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174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Знаки препинания в простом и сложном предложении и в предложениях с прямой речью.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27</w:t>
            </w:r>
            <w:r w:rsidR="00212D09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  <w:tr w:rsidR="00212D09" w:rsidRPr="00212D09" w:rsidTr="00D34F97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175</w:t>
            </w:r>
          </w:p>
        </w:tc>
        <w:tc>
          <w:tcPr>
            <w:tcW w:w="10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D34F97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D34F97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Заключительный урок.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2D09" w:rsidRPr="00611E9B" w:rsidRDefault="0078309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2D09" w:rsidRPr="00611E9B" w:rsidRDefault="00050CFD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28</w:t>
            </w:r>
            <w:r w:rsidR="00212D09" w:rsidRPr="00611E9B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.05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D09" w:rsidRPr="00611E9B" w:rsidRDefault="00212D09" w:rsidP="00D34F97">
            <w:pPr>
              <w:widowControl w:val="0"/>
              <w:suppressAutoHyphens/>
              <w:autoSpaceDE w:val="0"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</w:tr>
    </w:tbl>
    <w:p w:rsidR="00F44CE2" w:rsidRPr="00F44CE2" w:rsidRDefault="00F44CE2" w:rsidP="00D34F97">
      <w:pPr>
        <w:widowControl w:val="0"/>
        <w:suppressAutoHyphens/>
        <w:autoSpaceDE w:val="0"/>
        <w:spacing w:after="0" w:line="360" w:lineRule="auto"/>
        <w:ind w:firstLine="283"/>
        <w:jc w:val="center"/>
        <w:rPr>
          <w:rFonts w:ascii="Times New Roman" w:eastAsia="Times New Roman" w:hAnsi="Times New Roman" w:cs="SchoolBookC"/>
          <w:b/>
          <w:color w:val="000000"/>
          <w:sz w:val="24"/>
          <w:szCs w:val="24"/>
          <w:lang w:eastAsia="ar-SA"/>
        </w:rPr>
      </w:pPr>
    </w:p>
    <w:p w:rsidR="00F44CE2" w:rsidRPr="00F44CE2" w:rsidRDefault="00F44CE2" w:rsidP="00D34F97">
      <w:pPr>
        <w:spacing w:line="360" w:lineRule="auto"/>
      </w:pPr>
    </w:p>
    <w:p w:rsidR="009D6AF9" w:rsidRDefault="009D6AF9" w:rsidP="00D34F97">
      <w:pPr>
        <w:spacing w:line="360" w:lineRule="auto"/>
      </w:pPr>
    </w:p>
    <w:p w:rsidR="00602693" w:rsidRDefault="00602693" w:rsidP="00D34F97">
      <w:pPr>
        <w:spacing w:line="360" w:lineRule="auto"/>
      </w:pPr>
    </w:p>
    <w:sectPr w:rsidR="00602693" w:rsidSect="00212D09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9A526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8" w15:restartNumberingAfterBreak="0">
    <w:nsid w:val="00000008"/>
    <w:multiLevelType w:val="multilevel"/>
    <w:tmpl w:val="00000008"/>
    <w:name w:val="WW8Num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9"/>
    <w:multiLevelType w:val="singleLevel"/>
    <w:tmpl w:val="00000009"/>
    <w:name w:val="WW8Num1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0"/>
      </w:rPr>
    </w:lvl>
  </w:abstractNum>
  <w:abstractNum w:abstractNumId="10" w15:restartNumberingAfterBreak="0">
    <w:nsid w:val="0000000A"/>
    <w:multiLevelType w:val="singleLevel"/>
    <w:tmpl w:val="0000000A"/>
    <w:name w:val="WW8Num1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1" w15:restartNumberingAfterBreak="0">
    <w:nsid w:val="0000000B"/>
    <w:multiLevelType w:val="singleLevel"/>
    <w:tmpl w:val="0000000B"/>
    <w:name w:val="WW8Num15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2" w15:restartNumberingAfterBreak="0">
    <w:nsid w:val="0000000C"/>
    <w:multiLevelType w:val="singleLevel"/>
    <w:tmpl w:val="0000000C"/>
    <w:name w:val="WW8Num16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13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E"/>
    <w:multiLevelType w:val="multilevel"/>
    <w:tmpl w:val="0000000E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0F"/>
    <w:multiLevelType w:val="multi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0"/>
    <w:multiLevelType w:val="multi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BE7069"/>
    <w:multiLevelType w:val="hybridMultilevel"/>
    <w:tmpl w:val="C33A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1BE61AC"/>
    <w:multiLevelType w:val="hybridMultilevel"/>
    <w:tmpl w:val="AF7A8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3280D21"/>
    <w:multiLevelType w:val="hybridMultilevel"/>
    <w:tmpl w:val="2DA6B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1A04343A"/>
    <w:multiLevelType w:val="hybridMultilevel"/>
    <w:tmpl w:val="36827C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7F47AB3"/>
    <w:multiLevelType w:val="hybridMultilevel"/>
    <w:tmpl w:val="B7388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84487A"/>
    <w:multiLevelType w:val="hybridMultilevel"/>
    <w:tmpl w:val="620A7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BC3C38"/>
    <w:multiLevelType w:val="hybridMultilevel"/>
    <w:tmpl w:val="B16AA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B0096E"/>
    <w:multiLevelType w:val="hybridMultilevel"/>
    <w:tmpl w:val="336AEE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6713297"/>
    <w:multiLevelType w:val="hybridMultilevel"/>
    <w:tmpl w:val="6818D9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4E7E02A5"/>
    <w:multiLevelType w:val="hybridMultilevel"/>
    <w:tmpl w:val="398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5BEE0334"/>
    <w:multiLevelType w:val="hybridMultilevel"/>
    <w:tmpl w:val="9EF493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410183A"/>
    <w:multiLevelType w:val="hybridMultilevel"/>
    <w:tmpl w:val="28A49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3B3C8B"/>
    <w:multiLevelType w:val="hybridMultilevel"/>
    <w:tmpl w:val="A844C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7A78E7"/>
    <w:multiLevelType w:val="hybridMultilevel"/>
    <w:tmpl w:val="6FAEF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2FE3FD5"/>
    <w:multiLevelType w:val="hybridMultilevel"/>
    <w:tmpl w:val="FF4215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B4675B8"/>
    <w:multiLevelType w:val="hybridMultilevel"/>
    <w:tmpl w:val="D5247C12"/>
    <w:lvl w:ilvl="0" w:tplc="00F87E6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7B622856"/>
    <w:multiLevelType w:val="hybridMultilevel"/>
    <w:tmpl w:val="E390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D2F5268"/>
    <w:multiLevelType w:val="hybridMultilevel"/>
    <w:tmpl w:val="E50470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21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5"/>
    <w:lvlOverride w:ilvl="0">
      <w:startOverride w:val="1"/>
    </w:lvlOverride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427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431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numFmt w:val="bullet"/>
        <w:lvlText w:val="-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numFmt w:val="bullet"/>
        <w:lvlText w:val="-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numFmt w:val="bullet"/>
        <w:lvlText w:val="•"/>
        <w:legacy w:legacy="1" w:legacySpace="0" w:legacyIndent="2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CE2"/>
    <w:rsid w:val="00050CFD"/>
    <w:rsid w:val="001027F7"/>
    <w:rsid w:val="00195472"/>
    <w:rsid w:val="00212D09"/>
    <w:rsid w:val="00216E00"/>
    <w:rsid w:val="0024005F"/>
    <w:rsid w:val="0031456F"/>
    <w:rsid w:val="00355739"/>
    <w:rsid w:val="004B175C"/>
    <w:rsid w:val="0056489C"/>
    <w:rsid w:val="005B1DF5"/>
    <w:rsid w:val="005C1578"/>
    <w:rsid w:val="00602693"/>
    <w:rsid w:val="006050B5"/>
    <w:rsid w:val="00611E9B"/>
    <w:rsid w:val="00676B2E"/>
    <w:rsid w:val="006C02B2"/>
    <w:rsid w:val="006D5491"/>
    <w:rsid w:val="00716731"/>
    <w:rsid w:val="007261A8"/>
    <w:rsid w:val="00783099"/>
    <w:rsid w:val="007C64F4"/>
    <w:rsid w:val="007F04B5"/>
    <w:rsid w:val="00823CBD"/>
    <w:rsid w:val="008C7B95"/>
    <w:rsid w:val="008E691F"/>
    <w:rsid w:val="009307F2"/>
    <w:rsid w:val="00980F96"/>
    <w:rsid w:val="009D6AF9"/>
    <w:rsid w:val="00A7468F"/>
    <w:rsid w:val="00A91FB6"/>
    <w:rsid w:val="00B178D2"/>
    <w:rsid w:val="00B45EEA"/>
    <w:rsid w:val="00C24A65"/>
    <w:rsid w:val="00C41F9D"/>
    <w:rsid w:val="00C44BBC"/>
    <w:rsid w:val="00CC4E68"/>
    <w:rsid w:val="00CD68F6"/>
    <w:rsid w:val="00D1242A"/>
    <w:rsid w:val="00D34F97"/>
    <w:rsid w:val="00D955B6"/>
    <w:rsid w:val="00DA2CC4"/>
    <w:rsid w:val="00DF1887"/>
    <w:rsid w:val="00E009CF"/>
    <w:rsid w:val="00E04352"/>
    <w:rsid w:val="00E1321F"/>
    <w:rsid w:val="00E33181"/>
    <w:rsid w:val="00F11645"/>
    <w:rsid w:val="00F44CE2"/>
    <w:rsid w:val="00F826AF"/>
    <w:rsid w:val="00F94808"/>
    <w:rsid w:val="00FC472D"/>
    <w:rsid w:val="00FF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C0C5"/>
  <w15:docId w15:val="{8CB012BF-13D5-4EA7-988C-CDF2ECC0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4CE2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F44CE2"/>
    <w:pPr>
      <w:keepNext/>
      <w:keepLines/>
      <w:numPr>
        <w:ilvl w:val="1"/>
        <w:numId w:val="1"/>
      </w:numPr>
      <w:suppressAutoHyphen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ar-SA"/>
    </w:rPr>
  </w:style>
  <w:style w:type="paragraph" w:styleId="3">
    <w:name w:val="heading 3"/>
    <w:basedOn w:val="a"/>
    <w:next w:val="a"/>
    <w:link w:val="30"/>
    <w:qFormat/>
    <w:rsid w:val="00F44CE2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5">
    <w:name w:val="heading 5"/>
    <w:basedOn w:val="a"/>
    <w:next w:val="a"/>
    <w:link w:val="50"/>
    <w:qFormat/>
    <w:rsid w:val="00F44CE2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F44CE2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CE2"/>
    <w:rPr>
      <w:rFonts w:ascii="Cambria" w:eastAsia="Calibri" w:hAnsi="Cambria" w:cs="Times New Roman"/>
      <w:b/>
      <w:bCs/>
      <w:color w:val="365F91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F44CE2"/>
    <w:rPr>
      <w:rFonts w:ascii="Cambria" w:eastAsia="Calibri" w:hAnsi="Cambria" w:cs="Times New Roman"/>
      <w:b/>
      <w:bCs/>
      <w:color w:val="4F81BD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F44CE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0"/>
    <w:link w:val="5"/>
    <w:rsid w:val="00F44CE2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F44CE2"/>
    <w:rPr>
      <w:rFonts w:ascii="Times New Roman" w:eastAsia="Calibri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F44CE2"/>
  </w:style>
  <w:style w:type="character" w:customStyle="1" w:styleId="WW8Num2z0">
    <w:name w:val="WW8Num2z0"/>
    <w:rsid w:val="00F44CE2"/>
    <w:rPr>
      <w:rFonts w:ascii="Times New Roman" w:eastAsia="Times New Roman" w:hAnsi="Times New Roman" w:cs="Calibri"/>
    </w:rPr>
  </w:style>
  <w:style w:type="character" w:customStyle="1" w:styleId="WW8Num4z0">
    <w:name w:val="WW8Num4z0"/>
    <w:rsid w:val="00F44CE2"/>
    <w:rPr>
      <w:rFonts w:ascii="Symbol" w:hAnsi="Symbol"/>
    </w:rPr>
  </w:style>
  <w:style w:type="character" w:customStyle="1" w:styleId="WW8Num5z0">
    <w:name w:val="WW8Num5z0"/>
    <w:rsid w:val="00F44CE2"/>
    <w:rPr>
      <w:rFonts w:ascii="Symbol" w:hAnsi="Symbol"/>
      <w:color w:val="auto"/>
    </w:rPr>
  </w:style>
  <w:style w:type="character" w:customStyle="1" w:styleId="WW8Num6z0">
    <w:name w:val="WW8Num6z0"/>
    <w:rsid w:val="00F44CE2"/>
    <w:rPr>
      <w:rFonts w:ascii="Symbol" w:hAnsi="Symbol"/>
    </w:rPr>
  </w:style>
  <w:style w:type="character" w:customStyle="1" w:styleId="WW8Num7z0">
    <w:name w:val="WW8Num7z0"/>
    <w:rsid w:val="00F44CE2"/>
    <w:rPr>
      <w:rFonts w:ascii="Symbol" w:hAnsi="Symbol"/>
    </w:rPr>
  </w:style>
  <w:style w:type="character" w:customStyle="1" w:styleId="WW8Num8z0">
    <w:name w:val="WW8Num8z0"/>
    <w:rsid w:val="00F44CE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F44CE2"/>
    <w:rPr>
      <w:rFonts w:ascii="Symbol" w:hAnsi="Symbol"/>
    </w:rPr>
  </w:style>
  <w:style w:type="character" w:customStyle="1" w:styleId="WW8Num13z0">
    <w:name w:val="WW8Num13z0"/>
    <w:rsid w:val="00F44CE2"/>
    <w:rPr>
      <w:rFonts w:ascii="Symbol" w:hAnsi="Symbol"/>
      <w:sz w:val="20"/>
    </w:rPr>
  </w:style>
  <w:style w:type="character" w:customStyle="1" w:styleId="WW8Num14z0">
    <w:name w:val="WW8Num14z0"/>
    <w:rsid w:val="00F44CE2"/>
    <w:rPr>
      <w:rFonts w:ascii="Symbol" w:hAnsi="Symbol"/>
    </w:rPr>
  </w:style>
  <w:style w:type="character" w:customStyle="1" w:styleId="WW8Num15z0">
    <w:name w:val="WW8Num15z0"/>
    <w:rsid w:val="00F44CE2"/>
    <w:rPr>
      <w:rFonts w:ascii="Symbol" w:hAnsi="Symbol"/>
    </w:rPr>
  </w:style>
  <w:style w:type="character" w:customStyle="1" w:styleId="WW8Num16z0">
    <w:name w:val="WW8Num16z0"/>
    <w:rsid w:val="00F44CE2"/>
    <w:rPr>
      <w:rFonts w:ascii="Symbol" w:hAnsi="Symbol"/>
    </w:rPr>
  </w:style>
  <w:style w:type="character" w:customStyle="1" w:styleId="WW8Num17z0">
    <w:name w:val="WW8Num17z0"/>
    <w:rsid w:val="00F44CE2"/>
    <w:rPr>
      <w:rFonts w:ascii="Symbol" w:hAnsi="Symbol" w:cs="Arial"/>
    </w:rPr>
  </w:style>
  <w:style w:type="character" w:customStyle="1" w:styleId="Absatz-Standardschriftart">
    <w:name w:val="Absatz-Standardschriftart"/>
    <w:rsid w:val="00F44CE2"/>
  </w:style>
  <w:style w:type="character" w:customStyle="1" w:styleId="WW8Num3z0">
    <w:name w:val="WW8Num3z0"/>
    <w:rsid w:val="00F44CE2"/>
    <w:rPr>
      <w:rFonts w:ascii="Symbol" w:hAnsi="Symbol"/>
      <w:sz w:val="20"/>
    </w:rPr>
  </w:style>
  <w:style w:type="character" w:customStyle="1" w:styleId="WW8Num3z1">
    <w:name w:val="WW8Num3z1"/>
    <w:rsid w:val="00F44CE2"/>
    <w:rPr>
      <w:rFonts w:ascii="Courier New" w:hAnsi="Courier New"/>
      <w:sz w:val="20"/>
    </w:rPr>
  </w:style>
  <w:style w:type="character" w:customStyle="1" w:styleId="WW8Num3z2">
    <w:name w:val="WW8Num3z2"/>
    <w:rsid w:val="00F44CE2"/>
    <w:rPr>
      <w:rFonts w:ascii="Wingdings" w:hAnsi="Wingdings"/>
      <w:sz w:val="20"/>
    </w:rPr>
  </w:style>
  <w:style w:type="character" w:customStyle="1" w:styleId="WW8Num10z0">
    <w:name w:val="WW8Num10z0"/>
    <w:rsid w:val="00F44CE2"/>
    <w:rPr>
      <w:rFonts w:ascii="Symbol" w:hAnsi="Symbol"/>
    </w:rPr>
  </w:style>
  <w:style w:type="character" w:customStyle="1" w:styleId="WW8Num10z1">
    <w:name w:val="WW8Num10z1"/>
    <w:rsid w:val="00F44CE2"/>
    <w:rPr>
      <w:rFonts w:ascii="Courier New" w:hAnsi="Courier New"/>
      <w:sz w:val="20"/>
    </w:rPr>
  </w:style>
  <w:style w:type="character" w:customStyle="1" w:styleId="WW8Num10z2">
    <w:name w:val="WW8Num10z2"/>
    <w:rsid w:val="00F44CE2"/>
    <w:rPr>
      <w:rFonts w:ascii="Wingdings" w:hAnsi="Wingdings"/>
      <w:sz w:val="20"/>
    </w:rPr>
  </w:style>
  <w:style w:type="character" w:customStyle="1" w:styleId="WW8Num11z0">
    <w:name w:val="WW8Num11z0"/>
    <w:rsid w:val="00F44CE2"/>
    <w:rPr>
      <w:rFonts w:ascii="Symbol" w:hAnsi="Symbol"/>
    </w:rPr>
  </w:style>
  <w:style w:type="character" w:customStyle="1" w:styleId="WW8Num12z0">
    <w:name w:val="WW8Num12z0"/>
    <w:rsid w:val="00F44CE2"/>
    <w:rPr>
      <w:rFonts w:ascii="Symbol" w:hAnsi="Symbol"/>
      <w:sz w:val="20"/>
    </w:rPr>
  </w:style>
  <w:style w:type="character" w:customStyle="1" w:styleId="WW8Num12z1">
    <w:name w:val="WW8Num12z1"/>
    <w:rsid w:val="00F44CE2"/>
    <w:rPr>
      <w:rFonts w:ascii="Courier New" w:hAnsi="Courier New"/>
      <w:sz w:val="20"/>
    </w:rPr>
  </w:style>
  <w:style w:type="character" w:customStyle="1" w:styleId="WW8Num12z2">
    <w:name w:val="WW8Num12z2"/>
    <w:rsid w:val="00F44CE2"/>
    <w:rPr>
      <w:rFonts w:ascii="Wingdings" w:hAnsi="Wingdings"/>
      <w:sz w:val="20"/>
    </w:rPr>
  </w:style>
  <w:style w:type="character" w:customStyle="1" w:styleId="WW8Num13z1">
    <w:name w:val="WW8Num13z1"/>
    <w:rsid w:val="00F44CE2"/>
    <w:rPr>
      <w:rFonts w:ascii="Courier New" w:hAnsi="Courier New"/>
      <w:sz w:val="20"/>
    </w:rPr>
  </w:style>
  <w:style w:type="character" w:customStyle="1" w:styleId="WW8Num13z2">
    <w:name w:val="WW8Num13z2"/>
    <w:rsid w:val="00F44CE2"/>
    <w:rPr>
      <w:rFonts w:ascii="Wingdings" w:hAnsi="Wingdings"/>
      <w:sz w:val="20"/>
    </w:rPr>
  </w:style>
  <w:style w:type="character" w:customStyle="1" w:styleId="WW8Num18z0">
    <w:name w:val="WW8Num18z0"/>
    <w:rsid w:val="00F44CE2"/>
    <w:rPr>
      <w:rFonts w:ascii="Symbol" w:hAnsi="Symbol"/>
    </w:rPr>
  </w:style>
  <w:style w:type="character" w:customStyle="1" w:styleId="WW8Num18z1">
    <w:name w:val="WW8Num18z1"/>
    <w:rsid w:val="00F44CE2"/>
    <w:rPr>
      <w:rFonts w:ascii="Courier New" w:hAnsi="Courier New" w:cs="Courier New"/>
    </w:rPr>
  </w:style>
  <w:style w:type="character" w:customStyle="1" w:styleId="WW8Num18z2">
    <w:name w:val="WW8Num18z2"/>
    <w:rsid w:val="00F44CE2"/>
    <w:rPr>
      <w:rFonts w:ascii="Wingdings" w:hAnsi="Wingdings"/>
    </w:rPr>
  </w:style>
  <w:style w:type="character" w:customStyle="1" w:styleId="WW8Num21z0">
    <w:name w:val="WW8Num21z0"/>
    <w:rsid w:val="00F44CE2"/>
    <w:rPr>
      <w:rFonts w:ascii="Symbol" w:hAnsi="Symbol"/>
    </w:rPr>
  </w:style>
  <w:style w:type="character" w:customStyle="1" w:styleId="WW8Num23z0">
    <w:name w:val="WW8Num23z0"/>
    <w:rsid w:val="00F44CE2"/>
    <w:rPr>
      <w:rFonts w:ascii="Times New Roman" w:eastAsia="Times New Roman" w:hAnsi="Times New Roman" w:cs="Times New Roman"/>
    </w:rPr>
  </w:style>
  <w:style w:type="character" w:customStyle="1" w:styleId="WW8Num24z0">
    <w:name w:val="WW8Num24z0"/>
    <w:rsid w:val="00F44CE2"/>
    <w:rPr>
      <w:rFonts w:ascii="Times New Roman" w:eastAsia="Times New Roman" w:hAnsi="Times New Roman" w:cs="Times New Roman"/>
    </w:rPr>
  </w:style>
  <w:style w:type="character" w:customStyle="1" w:styleId="WW8Num25z0">
    <w:name w:val="WW8Num25z0"/>
    <w:rsid w:val="00F44CE2"/>
    <w:rPr>
      <w:rFonts w:ascii="Wingdings" w:hAnsi="Wingdings"/>
    </w:rPr>
  </w:style>
  <w:style w:type="character" w:customStyle="1" w:styleId="WW8Num25z1">
    <w:name w:val="WW8Num25z1"/>
    <w:rsid w:val="00F44CE2"/>
    <w:rPr>
      <w:rFonts w:ascii="Courier New" w:hAnsi="Courier New"/>
    </w:rPr>
  </w:style>
  <w:style w:type="character" w:customStyle="1" w:styleId="WW8Num25z3">
    <w:name w:val="WW8Num25z3"/>
    <w:rsid w:val="00F44CE2"/>
    <w:rPr>
      <w:rFonts w:ascii="Symbol" w:hAnsi="Symbol"/>
    </w:rPr>
  </w:style>
  <w:style w:type="character" w:customStyle="1" w:styleId="WW8Num26z0">
    <w:name w:val="WW8Num26z0"/>
    <w:rsid w:val="00F44CE2"/>
    <w:rPr>
      <w:rFonts w:ascii="Wingdings" w:hAnsi="Wingdings"/>
    </w:rPr>
  </w:style>
  <w:style w:type="character" w:customStyle="1" w:styleId="WW8Num26z1">
    <w:name w:val="WW8Num26z1"/>
    <w:rsid w:val="00F44CE2"/>
    <w:rPr>
      <w:rFonts w:ascii="Courier New" w:hAnsi="Courier New"/>
    </w:rPr>
  </w:style>
  <w:style w:type="character" w:customStyle="1" w:styleId="WW8Num26z2">
    <w:name w:val="WW8Num26z2"/>
    <w:rsid w:val="00F44CE2"/>
    <w:rPr>
      <w:rFonts w:cs="Times New Roman"/>
    </w:rPr>
  </w:style>
  <w:style w:type="character" w:customStyle="1" w:styleId="WW8Num27z0">
    <w:name w:val="WW8Num27z0"/>
    <w:rsid w:val="00F44CE2"/>
    <w:rPr>
      <w:rFonts w:ascii="Courier New" w:hAnsi="Courier New"/>
      <w:b/>
      <w:i w:val="0"/>
    </w:rPr>
  </w:style>
  <w:style w:type="character" w:customStyle="1" w:styleId="WW8Num27z1">
    <w:name w:val="WW8Num27z1"/>
    <w:rsid w:val="00F44CE2"/>
    <w:rPr>
      <w:rFonts w:ascii="Courier New" w:hAnsi="Courier New"/>
    </w:rPr>
  </w:style>
  <w:style w:type="character" w:customStyle="1" w:styleId="WW8Num27z2">
    <w:name w:val="WW8Num27z2"/>
    <w:rsid w:val="00F44CE2"/>
    <w:rPr>
      <w:rFonts w:ascii="Wingdings" w:hAnsi="Wingdings"/>
    </w:rPr>
  </w:style>
  <w:style w:type="character" w:customStyle="1" w:styleId="WW8Num27z3">
    <w:name w:val="WW8Num27z3"/>
    <w:rsid w:val="00F44CE2"/>
    <w:rPr>
      <w:rFonts w:ascii="Symbol" w:hAnsi="Symbol"/>
    </w:rPr>
  </w:style>
  <w:style w:type="character" w:customStyle="1" w:styleId="WW8Num29z0">
    <w:name w:val="WW8Num29z0"/>
    <w:rsid w:val="00F44CE2"/>
    <w:rPr>
      <w:rFonts w:ascii="Times New Roman" w:eastAsia="Times New Roman" w:hAnsi="Times New Roman" w:cs="Times New Roman"/>
    </w:rPr>
  </w:style>
  <w:style w:type="character" w:customStyle="1" w:styleId="WW8Num30z0">
    <w:name w:val="WW8Num30z0"/>
    <w:rsid w:val="00F44CE2"/>
    <w:rPr>
      <w:rFonts w:ascii="Symbol" w:hAnsi="Symbol"/>
    </w:rPr>
  </w:style>
  <w:style w:type="character" w:customStyle="1" w:styleId="WW8Num30z1">
    <w:name w:val="WW8Num30z1"/>
    <w:rsid w:val="00F44CE2"/>
    <w:rPr>
      <w:rFonts w:ascii="Courier New" w:hAnsi="Courier New" w:cs="Times New Roman"/>
    </w:rPr>
  </w:style>
  <w:style w:type="character" w:customStyle="1" w:styleId="WW8Num31z0">
    <w:name w:val="WW8Num31z0"/>
    <w:rsid w:val="00F44CE2"/>
    <w:rPr>
      <w:rFonts w:ascii="Symbol" w:hAnsi="Symbol"/>
    </w:rPr>
  </w:style>
  <w:style w:type="character" w:customStyle="1" w:styleId="WW8Num31z1">
    <w:name w:val="WW8Num31z1"/>
    <w:rsid w:val="00F44CE2"/>
    <w:rPr>
      <w:rFonts w:ascii="Courier New" w:hAnsi="Courier New"/>
    </w:rPr>
  </w:style>
  <w:style w:type="character" w:customStyle="1" w:styleId="WW8Num31z2">
    <w:name w:val="WW8Num31z2"/>
    <w:rsid w:val="00F44CE2"/>
    <w:rPr>
      <w:rFonts w:cs="Times New Roman"/>
    </w:rPr>
  </w:style>
  <w:style w:type="character" w:customStyle="1" w:styleId="WW8Num32z0">
    <w:name w:val="WW8Num32z0"/>
    <w:rsid w:val="00F44CE2"/>
    <w:rPr>
      <w:rFonts w:ascii="Symbol" w:hAnsi="Symbol"/>
    </w:rPr>
  </w:style>
  <w:style w:type="character" w:customStyle="1" w:styleId="WW8Num32z1">
    <w:name w:val="WW8Num32z1"/>
    <w:rsid w:val="00F44CE2"/>
    <w:rPr>
      <w:rFonts w:ascii="Courier New" w:hAnsi="Courier New" w:cs="Courier New"/>
    </w:rPr>
  </w:style>
  <w:style w:type="character" w:customStyle="1" w:styleId="WW8Num32z2">
    <w:name w:val="WW8Num32z2"/>
    <w:rsid w:val="00F44CE2"/>
    <w:rPr>
      <w:rFonts w:ascii="Wingdings" w:hAnsi="Wingdings"/>
    </w:rPr>
  </w:style>
  <w:style w:type="character" w:customStyle="1" w:styleId="WW8Num33z0">
    <w:name w:val="WW8Num33z0"/>
    <w:rsid w:val="00F44CE2"/>
    <w:rPr>
      <w:rFonts w:cs="Times New Roman"/>
    </w:rPr>
  </w:style>
  <w:style w:type="character" w:customStyle="1" w:styleId="WW8Num36z0">
    <w:name w:val="WW8Num36z0"/>
    <w:rsid w:val="00F44CE2"/>
    <w:rPr>
      <w:rFonts w:ascii="Times New Roman" w:hAnsi="Times New Roman"/>
    </w:rPr>
  </w:style>
  <w:style w:type="character" w:customStyle="1" w:styleId="WW8Num36z1">
    <w:name w:val="WW8Num36z1"/>
    <w:rsid w:val="00F44CE2"/>
    <w:rPr>
      <w:rFonts w:ascii="Courier New" w:hAnsi="Courier New"/>
    </w:rPr>
  </w:style>
  <w:style w:type="character" w:customStyle="1" w:styleId="WW8Num36z2">
    <w:name w:val="WW8Num36z2"/>
    <w:rsid w:val="00F44CE2"/>
    <w:rPr>
      <w:rFonts w:ascii="Wingdings" w:hAnsi="Wingdings"/>
    </w:rPr>
  </w:style>
  <w:style w:type="character" w:customStyle="1" w:styleId="WW8Num36z3">
    <w:name w:val="WW8Num36z3"/>
    <w:rsid w:val="00F44CE2"/>
    <w:rPr>
      <w:rFonts w:ascii="Symbol" w:hAnsi="Symbol"/>
    </w:rPr>
  </w:style>
  <w:style w:type="character" w:customStyle="1" w:styleId="WW8NumSt5z0">
    <w:name w:val="WW8NumSt5z0"/>
    <w:rsid w:val="00F44CE2"/>
    <w:rPr>
      <w:rFonts w:ascii="Times New Roman" w:hAnsi="Times New Roman"/>
    </w:rPr>
  </w:style>
  <w:style w:type="character" w:customStyle="1" w:styleId="WW8NumSt6z0">
    <w:name w:val="WW8NumSt6z0"/>
    <w:rsid w:val="00F44CE2"/>
    <w:rPr>
      <w:rFonts w:ascii="Times New Roman" w:hAnsi="Times New Roman"/>
    </w:rPr>
  </w:style>
  <w:style w:type="character" w:customStyle="1" w:styleId="WW8NumSt40z0">
    <w:name w:val="WW8NumSt40z0"/>
    <w:rsid w:val="00F44CE2"/>
    <w:rPr>
      <w:rFonts w:ascii="Times New Roman" w:hAnsi="Times New Roman" w:cs="Times New Roman"/>
    </w:rPr>
  </w:style>
  <w:style w:type="character" w:customStyle="1" w:styleId="WW8NumSt41z0">
    <w:name w:val="WW8NumSt41z0"/>
    <w:rsid w:val="00F44CE2"/>
    <w:rPr>
      <w:rFonts w:ascii="Arial" w:hAnsi="Arial" w:cs="Arial"/>
    </w:rPr>
  </w:style>
  <w:style w:type="character" w:customStyle="1" w:styleId="WW8NumSt42z0">
    <w:name w:val="WW8NumSt42z0"/>
    <w:rsid w:val="00F44CE2"/>
    <w:rPr>
      <w:rFonts w:ascii="Arial" w:hAnsi="Arial" w:cs="Arial"/>
    </w:rPr>
  </w:style>
  <w:style w:type="character" w:customStyle="1" w:styleId="WW8NumSt43z0">
    <w:name w:val="WW8NumSt43z0"/>
    <w:rsid w:val="00F44CE2"/>
    <w:rPr>
      <w:rFonts w:ascii="Arial" w:hAnsi="Arial" w:cs="Arial"/>
    </w:rPr>
  </w:style>
  <w:style w:type="character" w:customStyle="1" w:styleId="12">
    <w:name w:val="Основной шрифт абзаца1"/>
    <w:rsid w:val="00F44CE2"/>
  </w:style>
  <w:style w:type="character" w:styleId="a3">
    <w:name w:val="Hyperlink"/>
    <w:rsid w:val="00F44CE2"/>
    <w:rPr>
      <w:rFonts w:cs="Times New Roman"/>
      <w:color w:val="0000FF"/>
      <w:u w:val="singl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44CE2"/>
    <w:rPr>
      <w:rFonts w:ascii="Times New Roman" w:hAnsi="Times New Roman" w:cs="Times New Roman"/>
      <w:sz w:val="24"/>
      <w:szCs w:val="24"/>
      <w:u w:val="none"/>
    </w:rPr>
  </w:style>
  <w:style w:type="character" w:customStyle="1" w:styleId="a4">
    <w:name w:val="Верхний колонтитул Знак"/>
    <w:rsid w:val="00F44CE2"/>
    <w:rPr>
      <w:rFonts w:ascii="Calibri" w:hAnsi="Calibri"/>
      <w:sz w:val="22"/>
      <w:szCs w:val="22"/>
      <w:lang w:val="ru-RU" w:eastAsia="ar-SA" w:bidi="ar-SA"/>
    </w:rPr>
  </w:style>
  <w:style w:type="character" w:customStyle="1" w:styleId="a5">
    <w:name w:val="Нижний колонтитул Знак"/>
    <w:rsid w:val="00F44CE2"/>
    <w:rPr>
      <w:rFonts w:ascii="Calibri" w:hAnsi="Calibri"/>
      <w:sz w:val="22"/>
      <w:szCs w:val="22"/>
      <w:lang w:val="ru-RU" w:eastAsia="ar-SA" w:bidi="ar-SA"/>
    </w:rPr>
  </w:style>
  <w:style w:type="character" w:customStyle="1" w:styleId="apple-converted-space">
    <w:name w:val="apple-converted-space"/>
    <w:rsid w:val="00F44CE2"/>
    <w:rPr>
      <w:rFonts w:cs="Times New Roman"/>
    </w:rPr>
  </w:style>
  <w:style w:type="character" w:customStyle="1" w:styleId="a6">
    <w:name w:val="Основной текст Знак"/>
    <w:rsid w:val="00F44CE2"/>
    <w:rPr>
      <w:sz w:val="24"/>
      <w:lang w:val="ru-RU" w:eastAsia="ar-SA" w:bidi="ar-SA"/>
    </w:rPr>
  </w:style>
  <w:style w:type="character" w:customStyle="1" w:styleId="a7">
    <w:name w:val="Основной текст с отступом Знак"/>
    <w:rsid w:val="00F44CE2"/>
    <w:rPr>
      <w:sz w:val="24"/>
      <w:szCs w:val="24"/>
      <w:lang w:val="ru-RU" w:eastAsia="ar-SA" w:bidi="ar-SA"/>
    </w:rPr>
  </w:style>
  <w:style w:type="character" w:customStyle="1" w:styleId="FontStyle14">
    <w:name w:val="Font Style14"/>
    <w:rsid w:val="00F44CE2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rsid w:val="00F44CE2"/>
    <w:rPr>
      <w:sz w:val="24"/>
      <w:lang w:val="ru-RU" w:eastAsia="ar-SA" w:bidi="ar-SA"/>
    </w:rPr>
  </w:style>
  <w:style w:type="character" w:customStyle="1" w:styleId="FontStyle26">
    <w:name w:val="Font Style26"/>
    <w:rsid w:val="00F44CE2"/>
    <w:rPr>
      <w:rFonts w:ascii="Arial Black" w:hAnsi="Arial Black" w:cs="Arial Black"/>
      <w:i/>
      <w:iCs/>
      <w:sz w:val="8"/>
      <w:szCs w:val="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44CE2"/>
    <w:rPr>
      <w:rFonts w:ascii="Times New Roman" w:hAnsi="Times New Roman" w:cs="Times New Roman"/>
      <w:sz w:val="24"/>
      <w:szCs w:val="24"/>
      <w:u w:val="none"/>
    </w:rPr>
  </w:style>
  <w:style w:type="character" w:customStyle="1" w:styleId="FontStyle59">
    <w:name w:val="Font Style59"/>
    <w:rsid w:val="00F44C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0">
    <w:name w:val="Font Style60"/>
    <w:rsid w:val="00F44CE2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rsid w:val="00F44CE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3">
    <w:name w:val="Font Style63"/>
    <w:rsid w:val="00F44CE2"/>
    <w:rPr>
      <w:rFonts w:ascii="Times New Roman" w:hAnsi="Times New Roman" w:cs="Times New Roman"/>
      <w:sz w:val="14"/>
      <w:szCs w:val="14"/>
    </w:rPr>
  </w:style>
  <w:style w:type="character" w:customStyle="1" w:styleId="FontStyle64">
    <w:name w:val="Font Style64"/>
    <w:rsid w:val="00F44CE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a8">
    <w:name w:val="Текст Знак"/>
    <w:rsid w:val="00F44CE2"/>
    <w:rPr>
      <w:rFonts w:ascii="Courier New" w:hAnsi="Courier New" w:cs="Courier New"/>
      <w:lang w:val="ru-RU" w:eastAsia="ar-SA" w:bidi="ar-SA"/>
    </w:rPr>
  </w:style>
  <w:style w:type="character" w:customStyle="1" w:styleId="FontStyle11">
    <w:name w:val="Font Style11"/>
    <w:rsid w:val="00F44CE2"/>
    <w:rPr>
      <w:rFonts w:ascii="Arial Black" w:hAnsi="Arial Black" w:cs="Arial Black"/>
      <w:sz w:val="16"/>
      <w:szCs w:val="16"/>
    </w:rPr>
  </w:style>
  <w:style w:type="character" w:customStyle="1" w:styleId="FontStyle12">
    <w:name w:val="Font Style12"/>
    <w:rsid w:val="00F44CE2"/>
    <w:rPr>
      <w:rFonts w:ascii="Cambria" w:hAnsi="Cambria" w:cs="Cambria"/>
      <w:i/>
      <w:iCs/>
      <w:sz w:val="16"/>
      <w:szCs w:val="16"/>
    </w:rPr>
  </w:style>
  <w:style w:type="character" w:customStyle="1" w:styleId="FontStyle15">
    <w:name w:val="Font Style15"/>
    <w:rsid w:val="00F44CE2"/>
    <w:rPr>
      <w:rFonts w:ascii="Arial Black" w:hAnsi="Arial Black" w:cs="Arial Black"/>
      <w:spacing w:val="10"/>
      <w:sz w:val="14"/>
      <w:szCs w:val="14"/>
    </w:rPr>
  </w:style>
  <w:style w:type="character" w:customStyle="1" w:styleId="FontStyle20">
    <w:name w:val="Font Style20"/>
    <w:rsid w:val="00F44CE2"/>
    <w:rPr>
      <w:rFonts w:ascii="Cambria" w:hAnsi="Cambria" w:cs="Cambria"/>
      <w:b/>
      <w:bCs/>
      <w:sz w:val="16"/>
      <w:szCs w:val="16"/>
    </w:rPr>
  </w:style>
  <w:style w:type="character" w:customStyle="1" w:styleId="Text">
    <w:name w:val="Text"/>
    <w:rsid w:val="00F44CE2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Zag-klass">
    <w:name w:val="Zag-klass"/>
    <w:rsid w:val="00F44CE2"/>
    <w:rPr>
      <w:rFonts w:ascii="SchoolBookC" w:hAnsi="SchoolBookC"/>
      <w:b/>
      <w:color w:val="000000"/>
      <w:spacing w:val="0"/>
      <w:w w:val="100"/>
      <w:position w:val="0"/>
      <w:sz w:val="24"/>
      <w:u w:val="none"/>
      <w:vertAlign w:val="baseline"/>
      <w:lang w:val="ru-RU"/>
    </w:rPr>
  </w:style>
  <w:style w:type="character" w:customStyle="1" w:styleId="a9">
    <w:name w:val="Текст сноски Знак"/>
    <w:rsid w:val="00F44CE2"/>
    <w:rPr>
      <w:rFonts w:ascii="Calibri" w:hAnsi="Calibri" w:cs="Calibri"/>
      <w:lang w:val="ru-RU" w:eastAsia="ar-SA" w:bidi="ar-SA"/>
    </w:rPr>
  </w:style>
  <w:style w:type="paragraph" w:customStyle="1" w:styleId="13">
    <w:name w:val="Заголовок1"/>
    <w:basedOn w:val="a"/>
    <w:next w:val="aa"/>
    <w:rsid w:val="00F44CE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a">
    <w:name w:val="Body Text"/>
    <w:basedOn w:val="a"/>
    <w:link w:val="14"/>
    <w:rsid w:val="00F44C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14">
    <w:name w:val="Основной текст Знак1"/>
    <w:basedOn w:val="a0"/>
    <w:link w:val="aa"/>
    <w:rsid w:val="00F44CE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b">
    <w:name w:val="List"/>
    <w:basedOn w:val="aa"/>
    <w:rsid w:val="00F44CE2"/>
    <w:rPr>
      <w:rFonts w:ascii="Arial" w:hAnsi="Arial" w:cs="Mangal"/>
    </w:rPr>
  </w:style>
  <w:style w:type="paragraph" w:customStyle="1" w:styleId="15">
    <w:name w:val="Название1"/>
    <w:basedOn w:val="a"/>
    <w:rsid w:val="00F44CE2"/>
    <w:pPr>
      <w:suppressLineNumbers/>
      <w:suppressAutoHyphens/>
      <w:spacing w:before="120" w:after="120" w:line="240" w:lineRule="auto"/>
    </w:pPr>
    <w:rPr>
      <w:rFonts w:ascii="Arial" w:eastAsia="Calibri" w:hAnsi="Arial" w:cs="Mangal"/>
      <w:i/>
      <w:iCs/>
      <w:sz w:val="20"/>
      <w:szCs w:val="24"/>
      <w:lang w:eastAsia="ar-SA"/>
    </w:rPr>
  </w:style>
  <w:style w:type="paragraph" w:customStyle="1" w:styleId="16">
    <w:name w:val="Указатель1"/>
    <w:basedOn w:val="a"/>
    <w:rsid w:val="00F44CE2"/>
    <w:pPr>
      <w:suppressLineNumbers/>
      <w:suppressAutoHyphens/>
      <w:spacing w:after="0" w:line="240" w:lineRule="auto"/>
    </w:pPr>
    <w:rPr>
      <w:rFonts w:ascii="Arial" w:eastAsia="Calibri" w:hAnsi="Arial" w:cs="Mangal"/>
      <w:sz w:val="24"/>
      <w:szCs w:val="24"/>
      <w:lang w:eastAsia="ar-SA"/>
    </w:rPr>
  </w:style>
  <w:style w:type="paragraph" w:customStyle="1" w:styleId="17">
    <w:name w:val="Абзац списка1"/>
    <w:basedOn w:val="a"/>
    <w:rsid w:val="00F44CE2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10">
    <w:name w:val="Абзац списка11"/>
    <w:basedOn w:val="a"/>
    <w:rsid w:val="00F44CE2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c">
    <w:name w:val="Normal (Web)"/>
    <w:basedOn w:val="a"/>
    <w:rsid w:val="00F44CE2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18"/>
    <w:rsid w:val="00F44CE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18">
    <w:name w:val="Верхний колонтитул Знак1"/>
    <w:basedOn w:val="a0"/>
    <w:link w:val="ad"/>
    <w:rsid w:val="00F44CE2"/>
    <w:rPr>
      <w:rFonts w:ascii="Calibri" w:eastAsia="Times New Roman" w:hAnsi="Calibri" w:cs="Times New Roman"/>
      <w:lang w:eastAsia="ar-SA"/>
    </w:rPr>
  </w:style>
  <w:style w:type="paragraph" w:styleId="ae">
    <w:name w:val="footer"/>
    <w:basedOn w:val="a"/>
    <w:link w:val="19"/>
    <w:rsid w:val="00F44CE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19">
    <w:name w:val="Нижний колонтитул Знак1"/>
    <w:basedOn w:val="a0"/>
    <w:link w:val="ae"/>
    <w:rsid w:val="00F44CE2"/>
    <w:rPr>
      <w:rFonts w:ascii="Calibri" w:eastAsia="Times New Roman" w:hAnsi="Calibri" w:cs="Times New Roman"/>
      <w:lang w:eastAsia="ar-SA"/>
    </w:rPr>
  </w:style>
  <w:style w:type="paragraph" w:customStyle="1" w:styleId="FR2">
    <w:name w:val="FR2"/>
    <w:rsid w:val="00F44CE2"/>
    <w:pPr>
      <w:widowControl w:val="0"/>
      <w:suppressAutoHyphens/>
      <w:spacing w:after="0" w:line="240" w:lineRule="auto"/>
      <w:jc w:val="center"/>
    </w:pPr>
    <w:rPr>
      <w:rFonts w:ascii="Times New Roman" w:eastAsia="Calibri" w:hAnsi="Times New Roman" w:cs="Calibri"/>
      <w:b/>
      <w:sz w:val="32"/>
      <w:szCs w:val="20"/>
      <w:lang w:eastAsia="ar-SA"/>
    </w:rPr>
  </w:style>
  <w:style w:type="paragraph" w:customStyle="1" w:styleId="1a">
    <w:name w:val="Без интервала1"/>
    <w:rsid w:val="00F44CE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22">
    <w:name w:val="Без интервала2"/>
    <w:rsid w:val="00F44CE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f">
    <w:name w:val="Body Text Indent"/>
    <w:basedOn w:val="a"/>
    <w:link w:val="1b"/>
    <w:rsid w:val="00F44CE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b">
    <w:name w:val="Основной текст с отступом Знак1"/>
    <w:basedOn w:val="a0"/>
    <w:link w:val="af"/>
    <w:rsid w:val="00F44C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F44CE2"/>
    <w:pPr>
      <w:widowControl w:val="0"/>
      <w:suppressAutoHyphens/>
      <w:autoSpaceDE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F44CE2"/>
    <w:pPr>
      <w:widowControl w:val="0"/>
      <w:suppressAutoHyphens/>
      <w:autoSpaceDE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F44CE2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3">
    <w:name w:val="Style3"/>
    <w:basedOn w:val="a"/>
    <w:rsid w:val="00F44CE2"/>
    <w:pPr>
      <w:widowControl w:val="0"/>
      <w:suppressAutoHyphens/>
      <w:autoSpaceDE w:val="0"/>
      <w:spacing w:after="0" w:line="293" w:lineRule="exact"/>
      <w:ind w:firstLine="50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F44CE2"/>
    <w:pPr>
      <w:widowControl w:val="0"/>
      <w:suppressAutoHyphens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F44CE2"/>
    <w:pPr>
      <w:widowControl w:val="0"/>
      <w:suppressAutoHyphens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F44CE2"/>
    <w:pPr>
      <w:widowControl w:val="0"/>
      <w:suppressAutoHyphens/>
      <w:autoSpaceDE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F44CE2"/>
    <w:pPr>
      <w:widowControl w:val="0"/>
      <w:suppressAutoHyphens/>
      <w:autoSpaceDE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1"/>
    <w:basedOn w:val="a"/>
    <w:rsid w:val="00F44CE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ext0">
    <w:name w:val="text"/>
    <w:basedOn w:val="a"/>
    <w:rsid w:val="00F44CE2"/>
    <w:pPr>
      <w:widowControl w:val="0"/>
      <w:suppressAutoHyphens/>
      <w:autoSpaceDE w:val="0"/>
      <w:spacing w:after="0" w:line="240" w:lineRule="atLeast"/>
      <w:ind w:firstLine="283"/>
      <w:jc w:val="both"/>
    </w:pPr>
    <w:rPr>
      <w:rFonts w:ascii="SchoolBookC" w:eastAsia="Times New Roman" w:hAnsi="SchoolBookC" w:cs="SchoolBookC"/>
      <w:color w:val="000000"/>
      <w:lang w:eastAsia="ar-SA"/>
    </w:rPr>
  </w:style>
  <w:style w:type="paragraph" w:customStyle="1" w:styleId="zag-klass0">
    <w:name w:val="zag-klass"/>
    <w:basedOn w:val="a"/>
    <w:rsid w:val="00F44CE2"/>
    <w:pPr>
      <w:widowControl w:val="0"/>
      <w:suppressAutoHyphens/>
      <w:autoSpaceDE w:val="0"/>
      <w:spacing w:before="227" w:after="113" w:line="260" w:lineRule="atLeast"/>
      <w:jc w:val="center"/>
    </w:pPr>
    <w:rPr>
      <w:rFonts w:ascii="SchoolBookC" w:eastAsia="Times New Roman" w:hAnsi="SchoolBookC" w:cs="SchoolBookC"/>
      <w:b/>
      <w:bCs/>
      <w:color w:val="000000"/>
      <w:sz w:val="24"/>
      <w:szCs w:val="24"/>
      <w:lang w:val="en-US" w:eastAsia="ar-SA"/>
    </w:rPr>
  </w:style>
  <w:style w:type="paragraph" w:customStyle="1" w:styleId="Style5">
    <w:name w:val="Style5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F44CE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44CE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f0">
    <w:name w:val="footnote text"/>
    <w:basedOn w:val="a"/>
    <w:link w:val="1d"/>
    <w:rsid w:val="00F44CE2"/>
    <w:pPr>
      <w:suppressAutoHyphens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0"/>
    <w:link w:val="af0"/>
    <w:rsid w:val="00F44CE2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3">
    <w:name w:val="Знак2"/>
    <w:basedOn w:val="a"/>
    <w:rsid w:val="00F44CE2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1">
    <w:name w:val="Содержимое таблицы"/>
    <w:basedOn w:val="a"/>
    <w:rsid w:val="00F44CE2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F44CE2"/>
    <w:pPr>
      <w:jc w:val="center"/>
    </w:pPr>
    <w:rPr>
      <w:b/>
      <w:bCs/>
    </w:rPr>
  </w:style>
  <w:style w:type="paragraph" w:customStyle="1" w:styleId="af3">
    <w:name w:val="Содержимое врезки"/>
    <w:basedOn w:val="aa"/>
    <w:rsid w:val="00F44CE2"/>
  </w:style>
  <w:style w:type="paragraph" w:styleId="af4">
    <w:name w:val="No Spacing"/>
    <w:uiPriority w:val="1"/>
    <w:qFormat/>
    <w:rsid w:val="00F44CE2"/>
    <w:pPr>
      <w:spacing w:after="0" w:line="240" w:lineRule="auto"/>
    </w:pPr>
  </w:style>
  <w:style w:type="table" w:styleId="af5">
    <w:name w:val="Table Grid"/>
    <w:basedOn w:val="a1"/>
    <w:uiPriority w:val="59"/>
    <w:rsid w:val="00F44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4B1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B1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Н А</dc:creator>
  <cp:lastModifiedBy>Пользователь</cp:lastModifiedBy>
  <cp:revision>2</cp:revision>
  <cp:lastPrinted>2020-11-14T06:16:00Z</cp:lastPrinted>
  <dcterms:created xsi:type="dcterms:W3CDTF">2020-11-18T09:49:00Z</dcterms:created>
  <dcterms:modified xsi:type="dcterms:W3CDTF">2020-11-18T09:49:00Z</dcterms:modified>
</cp:coreProperties>
</file>